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12A1C" w14:textId="77777777" w:rsidR="00873F46" w:rsidRPr="008B28FD" w:rsidRDefault="009302A7" w:rsidP="008B28FD">
      <w:pPr>
        <w:pStyle w:val="Podtytu"/>
        <w:spacing w:line="240" w:lineRule="auto"/>
        <w:jc w:val="both"/>
        <w:rPr>
          <w:rFonts w:ascii="Tahoma" w:hAnsi="Tahoma" w:cs="Tahoma"/>
          <w:b/>
          <w:bCs/>
          <w:i/>
          <w:sz w:val="20"/>
          <w:szCs w:val="20"/>
          <w:lang w:eastAsia="pl-PL"/>
        </w:rPr>
      </w:pPr>
      <w:r w:rsidRPr="008B28FD">
        <w:rPr>
          <w:rFonts w:ascii="Tahoma" w:hAnsi="Tahoma" w:cs="Tahoma"/>
          <w:b/>
          <w:bCs/>
          <w:sz w:val="20"/>
          <w:szCs w:val="20"/>
          <w:lang w:eastAsia="pl-PL"/>
        </w:rPr>
        <w:tab/>
      </w:r>
      <w:r w:rsidRPr="008B28FD">
        <w:rPr>
          <w:rFonts w:ascii="Tahoma" w:hAnsi="Tahoma" w:cs="Tahoma"/>
          <w:b/>
          <w:bCs/>
          <w:sz w:val="20"/>
          <w:szCs w:val="20"/>
          <w:lang w:eastAsia="pl-PL"/>
        </w:rPr>
        <w:tab/>
      </w:r>
      <w:r w:rsidRPr="008B28FD">
        <w:rPr>
          <w:rFonts w:ascii="Tahoma" w:hAnsi="Tahoma" w:cs="Tahoma"/>
          <w:b/>
          <w:bCs/>
          <w:sz w:val="20"/>
          <w:szCs w:val="20"/>
          <w:lang w:eastAsia="pl-PL"/>
        </w:rPr>
        <w:tab/>
      </w:r>
      <w:r w:rsidRPr="008B28FD">
        <w:rPr>
          <w:rFonts w:ascii="Tahoma" w:hAnsi="Tahoma" w:cs="Tahoma"/>
          <w:b/>
          <w:bCs/>
          <w:sz w:val="20"/>
          <w:szCs w:val="20"/>
          <w:lang w:eastAsia="pl-PL"/>
        </w:rPr>
        <w:tab/>
      </w:r>
      <w:r w:rsidRPr="008B28FD">
        <w:rPr>
          <w:rFonts w:ascii="Tahoma" w:hAnsi="Tahoma" w:cs="Tahoma"/>
          <w:b/>
          <w:bCs/>
          <w:sz w:val="20"/>
          <w:szCs w:val="20"/>
          <w:lang w:eastAsia="pl-PL"/>
        </w:rPr>
        <w:tab/>
      </w:r>
      <w:r w:rsidRPr="008B28FD">
        <w:rPr>
          <w:rFonts w:ascii="Tahoma" w:hAnsi="Tahoma" w:cs="Tahoma"/>
          <w:b/>
          <w:bCs/>
          <w:sz w:val="20"/>
          <w:szCs w:val="20"/>
          <w:lang w:eastAsia="pl-PL"/>
        </w:rPr>
        <w:tab/>
      </w:r>
      <w:r w:rsidRPr="008B28FD">
        <w:rPr>
          <w:rFonts w:ascii="Tahoma" w:hAnsi="Tahoma" w:cs="Tahoma"/>
          <w:b/>
          <w:bCs/>
          <w:sz w:val="20"/>
          <w:szCs w:val="20"/>
          <w:lang w:eastAsia="pl-PL"/>
        </w:rPr>
        <w:tab/>
      </w:r>
      <w:r w:rsidRPr="008B28FD">
        <w:rPr>
          <w:rFonts w:ascii="Tahoma" w:hAnsi="Tahoma" w:cs="Tahoma"/>
          <w:b/>
          <w:bCs/>
          <w:sz w:val="20"/>
          <w:szCs w:val="20"/>
          <w:lang w:eastAsia="pl-PL"/>
        </w:rPr>
        <w:tab/>
      </w:r>
      <w:r w:rsidRPr="008B28FD">
        <w:rPr>
          <w:rFonts w:ascii="Tahoma" w:hAnsi="Tahoma" w:cs="Tahoma"/>
          <w:b/>
          <w:bCs/>
          <w:sz w:val="20"/>
          <w:szCs w:val="20"/>
          <w:lang w:eastAsia="pl-PL"/>
        </w:rPr>
        <w:tab/>
      </w:r>
      <w:r w:rsidRPr="008B28FD">
        <w:rPr>
          <w:rFonts w:ascii="Tahoma" w:hAnsi="Tahoma" w:cs="Tahoma"/>
          <w:b/>
          <w:bCs/>
          <w:sz w:val="20"/>
          <w:szCs w:val="20"/>
          <w:lang w:eastAsia="pl-PL"/>
        </w:rPr>
        <w:tab/>
        <w:t>Załącznik nr 2 do SWZ</w:t>
      </w:r>
    </w:p>
    <w:p w14:paraId="52293ECD" w14:textId="77777777" w:rsidR="00873F46" w:rsidRDefault="00873F46" w:rsidP="008C32F7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7238FEEC" w14:textId="77777777" w:rsidR="00D70192" w:rsidRDefault="00D70192" w:rsidP="008B28FD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135B1505" w14:textId="77777777" w:rsidR="00873F46" w:rsidRDefault="009302A7" w:rsidP="00D70192">
      <w:pPr>
        <w:keepNext/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>Formularz ofertowy</w:t>
      </w:r>
    </w:p>
    <w:p w14:paraId="28420C6D" w14:textId="77777777" w:rsidR="00873F46" w:rsidRDefault="00873F46" w:rsidP="00D70192">
      <w:pPr>
        <w:spacing w:after="0" w:line="360" w:lineRule="auto"/>
        <w:jc w:val="both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</w:p>
    <w:p w14:paraId="0DCF7734" w14:textId="77777777" w:rsidR="00D70192" w:rsidRDefault="00D70192" w:rsidP="008B28FD">
      <w:pPr>
        <w:spacing w:after="0" w:line="360" w:lineRule="auto"/>
        <w:jc w:val="both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</w:p>
    <w:p w14:paraId="08E38080" w14:textId="77777777" w:rsidR="00873F46" w:rsidRDefault="009302A7" w:rsidP="008B28FD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Ja (My), niżej podpisany(-ni) ....................................................................................................................</w:t>
      </w:r>
    </w:p>
    <w:p w14:paraId="1AC56C3E" w14:textId="77777777" w:rsidR="00873F46" w:rsidRDefault="009302A7" w:rsidP="008B28FD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działając w imieniu i na rzecz:</w:t>
      </w:r>
    </w:p>
    <w:p w14:paraId="22D653C7" w14:textId="77777777" w:rsidR="00873F46" w:rsidRDefault="009302A7" w:rsidP="00D70192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1358B730" w14:textId="77777777" w:rsidR="00873F46" w:rsidRDefault="009302A7" w:rsidP="008B28FD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(pełna nazwa wykonawcy)</w:t>
      </w:r>
    </w:p>
    <w:p w14:paraId="4D786143" w14:textId="77777777" w:rsidR="00873F46" w:rsidRDefault="00873F46" w:rsidP="008B28FD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E38235B" w14:textId="77777777" w:rsidR="00873F46" w:rsidRDefault="009302A7" w:rsidP="008B28FD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6AB10FA1" w14:textId="77777777" w:rsidR="00873F46" w:rsidRDefault="009302A7" w:rsidP="008B28FD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(adres siedziby wykonawcy)</w:t>
      </w:r>
    </w:p>
    <w:p w14:paraId="25B18ED2" w14:textId="77777777" w:rsidR="00873F46" w:rsidRDefault="00873F46" w:rsidP="008B28FD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7C0E761" w14:textId="77777777" w:rsidR="00873F46" w:rsidRDefault="009302A7" w:rsidP="008B28FD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zarejestrowanego w Sądzie Rejonowym ……………………..............................................................................</w:t>
      </w:r>
    </w:p>
    <w:p w14:paraId="2E794CF4" w14:textId="77777777" w:rsidR="00873F46" w:rsidRDefault="009302A7" w:rsidP="008B28FD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wpisanego do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Krajowego Rejestru Sądowego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pod numerem …………………………………, wysokość kapitału zakładowego ………………………………………………….*</w:t>
      </w:r>
    </w:p>
    <w:p w14:paraId="7E8A08E0" w14:textId="77777777" w:rsidR="00873F46" w:rsidRDefault="009302A7" w:rsidP="008B28FD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lub wpisanym do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Centralnej Ewidencji Działalności Gospodarczej</w:t>
      </w:r>
      <w:r>
        <w:rPr>
          <w:rFonts w:ascii="Tahoma" w:eastAsia="Times New Roman" w:hAnsi="Tahoma" w:cs="Tahoma"/>
          <w:sz w:val="20"/>
          <w:szCs w:val="20"/>
          <w:lang w:eastAsia="pl-PL"/>
        </w:rPr>
        <w:t>* (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niepotrzebne skreślić</w:t>
      </w:r>
      <w:r>
        <w:rPr>
          <w:rFonts w:ascii="Tahoma" w:eastAsia="Times New Roman" w:hAnsi="Tahoma" w:cs="Tahoma"/>
          <w:sz w:val="20"/>
          <w:szCs w:val="20"/>
          <w:lang w:eastAsia="pl-PL"/>
        </w:rPr>
        <w:t>)</w:t>
      </w:r>
    </w:p>
    <w:p w14:paraId="10836A38" w14:textId="77777777" w:rsidR="00873F46" w:rsidRDefault="009302A7" w:rsidP="008B28FD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NIP …………………………, REGON …………………………</w:t>
      </w:r>
      <w:r>
        <w:rPr>
          <w:rFonts w:ascii="Tahoma" w:hAnsi="Tahoma" w:cs="Tahoma"/>
          <w:bCs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 xml:space="preserve">numer rejestrowy w BDO </w:t>
      </w:r>
      <w:r>
        <w:rPr>
          <w:rFonts w:ascii="Tahoma" w:hAnsi="Tahoma" w:cs="Tahoma"/>
          <w:bCs/>
          <w:sz w:val="20"/>
          <w:szCs w:val="20"/>
        </w:rPr>
        <w:t>…………………………</w:t>
      </w:r>
    </w:p>
    <w:p w14:paraId="1C8EAF1A" w14:textId="77777777" w:rsidR="00873F46" w:rsidRDefault="009302A7" w:rsidP="008B28FD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Nr konta bankowego: …………………………………………………………………………………………………………………………..</w:t>
      </w:r>
    </w:p>
    <w:p w14:paraId="28E03A3C" w14:textId="77777777" w:rsidR="00873F46" w:rsidRDefault="009302A7" w:rsidP="008B28FD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val="de-DE"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Dane teleadresowe, na które należy przekazywać korespondencję związaną z niniejszym postępowaniu:</w:t>
      </w:r>
    </w:p>
    <w:p w14:paraId="3D26D5B5" w14:textId="50D7AC25" w:rsidR="00873F46" w:rsidRDefault="009302A7" w:rsidP="008B28FD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val="de-DE" w:eastAsia="pl-PL"/>
        </w:rPr>
      </w:pPr>
      <w:r>
        <w:rPr>
          <w:rFonts w:ascii="Tahoma" w:eastAsia="Times New Roman" w:hAnsi="Tahoma" w:cs="Tahoma"/>
          <w:sz w:val="20"/>
          <w:szCs w:val="20"/>
          <w:lang w:val="de-DE" w:eastAsia="pl-PL"/>
        </w:rPr>
        <w:t xml:space="preserve">Nr telefonu: …………………………………………….  </w:t>
      </w:r>
    </w:p>
    <w:p w14:paraId="15E1464A" w14:textId="77777777" w:rsidR="00873F46" w:rsidRDefault="009302A7" w:rsidP="008B28FD">
      <w:pPr>
        <w:spacing w:after="0" w:line="36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val="de-DE" w:eastAsia="pl-PL"/>
        </w:rPr>
        <w:t xml:space="preserve">e-mail: ……………………………………………. </w:t>
      </w:r>
    </w:p>
    <w:p w14:paraId="7E524DEF" w14:textId="77777777" w:rsidR="00873F46" w:rsidRDefault="009302A7" w:rsidP="008B28FD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>Adres do korespondencji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(jeżeli jest inny niż adres siedziby):</w:t>
      </w:r>
    </w:p>
    <w:p w14:paraId="3684CDD9" w14:textId="77777777" w:rsidR="00873F46" w:rsidRDefault="009302A7" w:rsidP="008B28FD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</w:t>
      </w:r>
    </w:p>
    <w:p w14:paraId="1FD9D9C5" w14:textId="35F357DA" w:rsidR="00873F46" w:rsidRDefault="009302A7" w:rsidP="008B28FD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w odpowiedzi na ogłoszenie o postępowaniu o udzielenie zamówienia publicznego </w:t>
      </w:r>
      <w:r w:rsidR="008C32F7">
        <w:rPr>
          <w:rFonts w:ascii="Tahoma" w:eastAsia="Times New Roman" w:hAnsi="Tahoma" w:cs="Tahoma"/>
          <w:sz w:val="20"/>
          <w:szCs w:val="20"/>
          <w:lang w:eastAsia="pl-PL"/>
        </w:rPr>
        <w:t>prowadzon</w:t>
      </w:r>
      <w:r w:rsidR="008C32F7">
        <w:rPr>
          <w:rFonts w:ascii="Tahoma" w:eastAsia="Times New Roman" w:hAnsi="Tahoma" w:cs="Tahoma"/>
          <w:sz w:val="20"/>
          <w:szCs w:val="20"/>
          <w:lang w:eastAsia="pl-PL"/>
        </w:rPr>
        <w:t>ym</w:t>
      </w:r>
      <w:r w:rsidR="008C32F7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w trybie podstawowym (wariant I) </w:t>
      </w:r>
      <w:r>
        <w:rPr>
          <w:rFonts w:ascii="Tahoma" w:eastAsia="Times New Roman" w:hAnsi="Tahoma" w:cs="Tahoma"/>
          <w:sz w:val="20"/>
          <w:szCs w:val="20"/>
          <w:lang w:eastAsia="pl-PL"/>
        </w:rPr>
        <w:t>pn.:</w:t>
      </w:r>
    </w:p>
    <w:p w14:paraId="03842F8A" w14:textId="77777777" w:rsidR="00873F46" w:rsidRDefault="00873F46" w:rsidP="008B28FD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012073DD" w14:textId="77777777" w:rsidR="00873F46" w:rsidRDefault="009302A7" w:rsidP="008B28FD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Dostawa sprzętu do zabiegów ortopedycznych dla SPWSZ w Szczecinie</w:t>
      </w:r>
    </w:p>
    <w:p w14:paraId="550997A3" w14:textId="77777777" w:rsidR="00873F46" w:rsidRDefault="00873F46" w:rsidP="008B28FD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C0B2473" w14:textId="77777777" w:rsidR="00873F46" w:rsidRDefault="009302A7" w:rsidP="008B28FD">
      <w:pPr>
        <w:spacing w:after="0" w:line="360" w:lineRule="auto"/>
        <w:jc w:val="both"/>
        <w:rPr>
          <w:rFonts w:ascii="Tahoma" w:eastAsia="Times New Roman" w:hAnsi="Tahoma" w:cs="Tahoma"/>
          <w:b/>
          <w:bCs/>
          <w:i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składam(-my) niniejszą ofertę na zadanie nr ……………: 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>(</w:t>
      </w:r>
      <w:r>
        <w:rPr>
          <w:rFonts w:ascii="Tahoma" w:eastAsia="Times New Roman" w:hAnsi="Tahoma" w:cs="Tahoma"/>
          <w:bCs/>
          <w:i/>
          <w:sz w:val="20"/>
          <w:szCs w:val="20"/>
          <w:lang w:eastAsia="pl-PL"/>
        </w:rPr>
        <w:t>należy wpisać nr zadania/zadań, na które Wykonawca składa ofertę).</w:t>
      </w:r>
    </w:p>
    <w:p w14:paraId="02824C16" w14:textId="77777777" w:rsidR="00873F46" w:rsidRDefault="00873F46" w:rsidP="008B28FD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Tahoma" w:eastAsia="Times New Roman" w:hAnsi="Tahoma" w:cs="Tahoma"/>
          <w:b/>
          <w:bCs/>
          <w:i/>
          <w:sz w:val="20"/>
          <w:szCs w:val="20"/>
          <w:lang w:eastAsia="pl-PL"/>
        </w:rPr>
      </w:pPr>
    </w:p>
    <w:p w14:paraId="5BADA8A7" w14:textId="77777777" w:rsidR="00873F46" w:rsidRDefault="009302A7" w:rsidP="008B28FD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highlight w:val="yellow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OŚWIADCZENIA:</w:t>
      </w:r>
    </w:p>
    <w:p w14:paraId="302C0582" w14:textId="77777777" w:rsidR="00873F46" w:rsidRDefault="00873F46" w:rsidP="008B28FD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highlight w:val="yellow"/>
          <w:lang w:eastAsia="pl-PL"/>
        </w:rPr>
      </w:pPr>
    </w:p>
    <w:p w14:paraId="23DC19DB" w14:textId="537E1099" w:rsidR="00873F46" w:rsidRDefault="009302A7" w:rsidP="008C32F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Oferuję(-jemy) wykonanie zamówienia zgodnie z opisem przedmiotu zamówienia i na warunkach płatności określonych w specyfikacji </w:t>
      </w:r>
      <w:r>
        <w:rPr>
          <w:rFonts w:ascii="Tahoma" w:eastAsia="Times New Roman" w:hAnsi="Tahoma" w:cs="Tahoma"/>
          <w:sz w:val="20"/>
          <w:szCs w:val="20"/>
          <w:lang w:eastAsia="pl-PL"/>
        </w:rPr>
        <w:t>warunków zamówienia za cenę umowną netto i brutto podaną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w załączniku nr 2A do SWZ. </w:t>
      </w:r>
    </w:p>
    <w:p w14:paraId="4DD8A0ED" w14:textId="77777777" w:rsidR="00873F46" w:rsidRDefault="009302A7" w:rsidP="008C32F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Oświadczam(-my), że przedmiot zamówienia będę(-dziemy) dostarczać na swój koszt do siedziby Zamawiającego do lokalizacji –</w:t>
      </w:r>
      <w:r>
        <w:rPr>
          <w:rFonts w:ascii="Tahoma" w:eastAsia="Times New Roman" w:hAnsi="Tahoma" w:cs="Tahoma"/>
          <w:color w:val="FF0000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u w:val="single"/>
          <w:lang w:eastAsia="pl-PL"/>
        </w:rPr>
        <w:t xml:space="preserve">lokalizacja </w:t>
      </w:r>
      <w:r>
        <w:rPr>
          <w:rFonts w:ascii="Tahoma" w:eastAsia="Times New Roman" w:hAnsi="Tahoma" w:cs="Tahoma"/>
          <w:sz w:val="20"/>
          <w:szCs w:val="20"/>
          <w:lang w:eastAsia="pl-PL"/>
        </w:rPr>
        <w:t>-</w:t>
      </w:r>
      <w:r>
        <w:rPr>
          <w:rFonts w:ascii="Tahoma" w:eastAsia="Times New Roman" w:hAnsi="Tahoma" w:cs="Tahoma"/>
          <w:color w:val="FF0000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loco Magazyn przy ul. A. Sokołowskiego 11  w Szczecinie w godzinach od 07:30 do 15:00 w dni robocze , zgodnie z terminami wskazanymi w umowie, której projekt stanowi załącznik nr 4 do SWZ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przez cały okres trwania umowy, jednakże nie dłużej niż do wyczerpania maksymalnej kwoty zobowiązania.</w:t>
      </w:r>
    </w:p>
    <w:p w14:paraId="2497186F" w14:textId="58902376" w:rsidR="00873F46" w:rsidRDefault="009302A7" w:rsidP="008B28FD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  <w:bookmarkStart w:id="0" w:name="_Hlk181256884"/>
      <w:r>
        <w:rPr>
          <w:rFonts w:ascii="Tahoma" w:eastAsia="Times New Roman" w:hAnsi="Tahoma" w:cs="Tahoma"/>
          <w:sz w:val="20"/>
          <w:szCs w:val="20"/>
          <w:lang w:eastAsia="pl-PL"/>
        </w:rPr>
        <w:t xml:space="preserve">Oświadczam(-my), że przedmiot zamówienia - 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depozyt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na blok operacyjny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lub dostawa na zamówienie zgodnie z zestawieniem „Wyroby medyczne wchodzące w skład depozytu” 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lastRenderedPageBreak/>
        <w:t>(załącznik depozyt)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będę(-dziemy) dostarczać na swój koszt do siedziby Zamawiającego do </w:t>
      </w:r>
      <w:r>
        <w:rPr>
          <w:rFonts w:ascii="Tahoma" w:eastAsia="Times New Roman" w:hAnsi="Tahoma" w:cs="Tahoma"/>
          <w:sz w:val="20"/>
          <w:szCs w:val="20"/>
          <w:u w:val="single"/>
          <w:lang w:eastAsia="pl-PL"/>
        </w:rPr>
        <w:t xml:space="preserve">lokalizacja </w:t>
      </w:r>
      <w:r>
        <w:rPr>
          <w:rFonts w:ascii="Tahoma" w:eastAsia="Times New Roman" w:hAnsi="Tahoma" w:cs="Tahoma"/>
          <w:sz w:val="20"/>
          <w:szCs w:val="20"/>
          <w:lang w:eastAsia="pl-PL"/>
        </w:rPr>
        <w:t>– loco Blok Operacyjny Zamawiającego (dawny Szpital Zdunowo) przy ul. A. Sokołowskiego 11 w Szczecinie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, </w:t>
      </w:r>
      <w:r>
        <w:rPr>
          <w:rFonts w:ascii="Tahoma" w:eastAsia="Times New Roman" w:hAnsi="Tahoma" w:cs="Tahoma"/>
          <w:sz w:val="20"/>
          <w:szCs w:val="20"/>
          <w:lang w:eastAsia="pl-PL"/>
        </w:rPr>
        <w:t>zgodnie z terminami wskazanymi w umowie, której projekt stanowi załącznik nr 4 do SWZ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przez cały okres trwania umowy, jednakże nie dłużej niż do wyczerpania maksymalnej kwoty zobowiązania.</w:t>
      </w:r>
      <w:bookmarkEnd w:id="0"/>
    </w:p>
    <w:p w14:paraId="539114FE" w14:textId="0FD3AB40" w:rsidR="00873F46" w:rsidRDefault="009302A7" w:rsidP="008C32F7">
      <w:pPr>
        <w:numPr>
          <w:ilvl w:val="0"/>
          <w:numId w:val="1"/>
        </w:numPr>
        <w:tabs>
          <w:tab w:val="left" w:pos="284"/>
          <w:tab w:val="left" w:pos="540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Oświadczam(-my),  że przedmiot zamówienia z zadania,</w:t>
      </w:r>
      <w:r w:rsidR="008C32F7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pozycji……… należy do klasy wyrobów medycznych *): ……………… </w:t>
      </w:r>
    </w:p>
    <w:p w14:paraId="7FDF36BA" w14:textId="77777777" w:rsidR="00873F46" w:rsidRDefault="009302A7" w:rsidP="008C32F7">
      <w:pPr>
        <w:tabs>
          <w:tab w:val="left" w:pos="284"/>
        </w:tabs>
        <w:spacing w:after="0" w:line="240" w:lineRule="auto"/>
        <w:ind w:left="284" w:hanging="54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*) należy podać klasę wyrobów medycznych dla poszczególnego wyrobu wskazując nr pozycji w zadaniu</w:t>
      </w:r>
    </w:p>
    <w:p w14:paraId="31437156" w14:textId="77777777" w:rsidR="00873F46" w:rsidRDefault="009302A7" w:rsidP="008C32F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Oświadczam(-my), że jestem(-śmy) związany(-ni) niniejszą ofertą przez okres wskazany w SWZ.</w:t>
      </w:r>
    </w:p>
    <w:p w14:paraId="035FBC26" w14:textId="77777777" w:rsidR="00873F46" w:rsidRDefault="009302A7" w:rsidP="008C32F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Oświadczam(-my), że przedmiot zamówienia spełnia normy jakościowe oraz posiada wymagane świadectwa dopuszczenia do stosowania w Służbie Zdrowia, na terenie RP zgodnie z obowiązującym prawem.</w:t>
      </w:r>
    </w:p>
    <w:p w14:paraId="0AC1B15C" w14:textId="77777777" w:rsidR="00873F46" w:rsidRDefault="009302A7" w:rsidP="008C32F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Oświadczam(-my), że (w każdym czasie) na wezwanie Zamawiającego zobowiązuję(-jemy) się do przedłożenia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aktualnych świadectw dopuszczenia do obrotu i stosowania</w:t>
      </w:r>
      <w:r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43BDC8B3" w14:textId="77777777" w:rsidR="00873F46" w:rsidRDefault="009302A7" w:rsidP="008C32F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Oświadczam(y), iż realizując zamówienie będę/będziemy stosować przepisy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62C9504B" w14:textId="77777777" w:rsidR="00873F46" w:rsidRDefault="009302A7" w:rsidP="008B28F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Oświadczam(y), że wypełniłem/wypełniliśmy obowiązki informacyjne przewidziane w art. 13 lub art. 14 RODO wobec osób fizycznych, od których dane osobowe bezpośrednio lub pośrednio pozyskałem/ pozyskaliśmy w celu ubiegania się o udzielenie zamówienia publicznego w niniejszym postępowaniu.</w:t>
      </w:r>
    </w:p>
    <w:p w14:paraId="601A4235" w14:textId="77777777" w:rsidR="00873F46" w:rsidRDefault="009302A7" w:rsidP="008C32F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Działając w oparciu o art. 225 ust. 1 ustawy Prawo zamówień publicznych informuję, że wybór mojej (naszej) oferty:</w:t>
      </w:r>
    </w:p>
    <w:p w14:paraId="6A6AD9D9" w14:textId="77777777" w:rsidR="00873F46" w:rsidRDefault="009302A7" w:rsidP="008C32F7">
      <w:pPr>
        <w:tabs>
          <w:tab w:val="left" w:pos="540"/>
        </w:tabs>
        <w:spacing w:after="0" w:line="240" w:lineRule="auto"/>
        <w:ind w:left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- </w:t>
      </w:r>
      <w:r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nie będzie prowadził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do powstania u Zamawiającego obowiązku podatkowego zgodnie z przepisami o podatku od towarów i usług,*</w:t>
      </w:r>
    </w:p>
    <w:p w14:paraId="20343792" w14:textId="77777777" w:rsidR="00873F46" w:rsidRDefault="009302A7" w:rsidP="008C32F7">
      <w:pPr>
        <w:tabs>
          <w:tab w:val="left" w:pos="540"/>
        </w:tabs>
        <w:spacing w:after="0" w:line="240" w:lineRule="auto"/>
        <w:ind w:left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- </w:t>
      </w:r>
      <w:r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będzie prowadził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do powstania u Zamawiającego obowiązku podatkowego, zgodnie z przepisami o podatku od towarów i usług (podatek będzie zobowiązany doliczyć do zaoferowanej ceny i odprowadzić Zamawiający).*</w:t>
      </w:r>
    </w:p>
    <w:p w14:paraId="0E44986F" w14:textId="77777777" w:rsidR="00873F46" w:rsidRDefault="009302A7" w:rsidP="008C32F7">
      <w:pPr>
        <w:tabs>
          <w:tab w:val="left" w:pos="540"/>
        </w:tabs>
        <w:spacing w:after="0" w:line="240" w:lineRule="auto"/>
        <w:ind w:left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Podatek ten dotyczył następujących pozycji wskazanych w formularzu asortymentowo-cenowym dla:</w:t>
      </w:r>
    </w:p>
    <w:p w14:paraId="78989D3B" w14:textId="77777777" w:rsidR="00873F46" w:rsidRDefault="009302A7" w:rsidP="008C32F7">
      <w:pPr>
        <w:tabs>
          <w:tab w:val="left" w:pos="540"/>
        </w:tabs>
        <w:spacing w:after="0" w:line="240" w:lineRule="auto"/>
        <w:ind w:left="284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1) części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______</w:t>
      </w:r>
    </w:p>
    <w:p w14:paraId="11D4E882" w14:textId="77777777" w:rsidR="00873F46" w:rsidRDefault="009302A7" w:rsidP="008C32F7">
      <w:pPr>
        <w:tabs>
          <w:tab w:val="left" w:pos="540"/>
        </w:tabs>
        <w:spacing w:after="0" w:line="240" w:lineRule="auto"/>
        <w:ind w:left="284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>______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 poz.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______ 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wartość __________________ </w:t>
      </w:r>
    </w:p>
    <w:p w14:paraId="2FE8714F" w14:textId="77777777" w:rsidR="00873F46" w:rsidRDefault="009302A7" w:rsidP="008C32F7">
      <w:pPr>
        <w:tabs>
          <w:tab w:val="left" w:pos="540"/>
        </w:tabs>
        <w:spacing w:after="0" w:line="240" w:lineRule="auto"/>
        <w:ind w:left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>______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 poz.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______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wartość __________________</w:t>
      </w:r>
    </w:p>
    <w:p w14:paraId="034FB261" w14:textId="77777777" w:rsidR="00873F46" w:rsidRDefault="009302A7" w:rsidP="008C32F7">
      <w:pPr>
        <w:tabs>
          <w:tab w:val="left" w:pos="540"/>
        </w:tabs>
        <w:spacing w:after="0" w:line="240" w:lineRule="auto"/>
        <w:ind w:left="284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2) części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______</w:t>
      </w:r>
    </w:p>
    <w:p w14:paraId="237ADC14" w14:textId="77777777" w:rsidR="00873F46" w:rsidRDefault="009302A7" w:rsidP="008C32F7">
      <w:pPr>
        <w:tabs>
          <w:tab w:val="left" w:pos="540"/>
        </w:tabs>
        <w:spacing w:after="0" w:line="240" w:lineRule="auto"/>
        <w:ind w:left="284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>______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 poz.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______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wartość __________________ </w:t>
      </w:r>
    </w:p>
    <w:p w14:paraId="3B599E85" w14:textId="77777777" w:rsidR="00873F46" w:rsidRDefault="009302A7" w:rsidP="008C32F7">
      <w:pPr>
        <w:tabs>
          <w:tab w:val="left" w:pos="540"/>
        </w:tabs>
        <w:spacing w:after="0" w:line="240" w:lineRule="auto"/>
        <w:ind w:left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>______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 poz.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______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wartość __________________**</w:t>
      </w:r>
    </w:p>
    <w:p w14:paraId="78232815" w14:textId="77777777" w:rsidR="00873F46" w:rsidRDefault="00873F46" w:rsidP="008C32F7">
      <w:pPr>
        <w:tabs>
          <w:tab w:val="left" w:pos="54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7C5B0AD" w14:textId="77777777" w:rsidR="00873F46" w:rsidRDefault="009302A7" w:rsidP="008C32F7">
      <w:pPr>
        <w:tabs>
          <w:tab w:val="left" w:pos="540"/>
        </w:tabs>
        <w:spacing w:after="0" w:line="240" w:lineRule="auto"/>
        <w:ind w:left="284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(* niepotrzebne skreślić </w:t>
      </w:r>
    </w:p>
    <w:p w14:paraId="7617D135" w14:textId="77777777" w:rsidR="00873F46" w:rsidRDefault="009302A7" w:rsidP="008C32F7">
      <w:pPr>
        <w:tabs>
          <w:tab w:val="left" w:pos="540"/>
        </w:tabs>
        <w:spacing w:after="0" w:line="240" w:lineRule="auto"/>
        <w:ind w:left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i/>
          <w:sz w:val="20"/>
          <w:szCs w:val="20"/>
          <w:lang w:eastAsia="pl-PL"/>
        </w:rPr>
        <w:t>** wypełnić jeśli dotyczy – odrębnie w odniesieniu do każdej części, wskazując na wszystkie pozycje formularza asortymentowo-cenowego dla danej części, od których podatek od towarów i usług zobowiązany będzie doliczyć i odprowadzić Zamawiający)</w:t>
      </w:r>
    </w:p>
    <w:p w14:paraId="0AC1E1E8" w14:textId="77777777" w:rsidR="00873F46" w:rsidRDefault="009302A7" w:rsidP="008B28FD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Symbol" w:eastAsia="Symbol" w:hAnsi="Symbol" w:cs="Symbol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Oświadczam(-my), że jestem(-śmy):</w:t>
      </w:r>
    </w:p>
    <w:p w14:paraId="4B043A4D" w14:textId="77777777" w:rsidR="00873F46" w:rsidRDefault="009302A7" w:rsidP="008B28FD">
      <w:pPr>
        <w:spacing w:after="0" w:line="240" w:lineRule="auto"/>
        <w:ind w:left="284"/>
        <w:jc w:val="both"/>
        <w:rPr>
          <w:rFonts w:ascii="Symbol" w:eastAsia="Symbol" w:hAnsi="Symbol" w:cs="Symbol"/>
          <w:sz w:val="20"/>
          <w:szCs w:val="20"/>
          <w:lang w:eastAsia="pl-PL"/>
        </w:rPr>
      </w:pPr>
      <w:r>
        <w:rPr>
          <w:rFonts w:ascii="Symbol" w:eastAsia="Symbol" w:hAnsi="Symbol" w:cs="Symbol"/>
          <w:sz w:val="20"/>
          <w:szCs w:val="20"/>
          <w:lang w:eastAsia="pl-PL"/>
        </w:rPr>
        <w:t>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mikroprzedsiębiorstwem*</w:t>
      </w:r>
    </w:p>
    <w:p w14:paraId="7C3D7E93" w14:textId="77777777" w:rsidR="00873F46" w:rsidRDefault="009302A7" w:rsidP="008B28FD">
      <w:pPr>
        <w:spacing w:after="0" w:line="240" w:lineRule="auto"/>
        <w:ind w:left="284"/>
        <w:jc w:val="both"/>
        <w:rPr>
          <w:rFonts w:ascii="Symbol" w:eastAsia="Symbol" w:hAnsi="Symbol" w:cs="Symbol"/>
          <w:sz w:val="20"/>
          <w:szCs w:val="20"/>
          <w:lang w:eastAsia="pl-PL"/>
        </w:rPr>
      </w:pPr>
      <w:r>
        <w:rPr>
          <w:rFonts w:ascii="Symbol" w:eastAsia="Symbol" w:hAnsi="Symbol" w:cs="Symbol"/>
          <w:sz w:val="20"/>
          <w:szCs w:val="20"/>
          <w:lang w:eastAsia="pl-PL"/>
        </w:rPr>
        <w:t>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małym przedsiębiorstwem*</w:t>
      </w:r>
    </w:p>
    <w:p w14:paraId="5E2DCF1A" w14:textId="77777777" w:rsidR="00873F46" w:rsidRDefault="009302A7" w:rsidP="008B28FD">
      <w:pPr>
        <w:spacing w:after="0" w:line="240" w:lineRule="auto"/>
        <w:ind w:left="284"/>
        <w:jc w:val="both"/>
        <w:rPr>
          <w:rFonts w:ascii="Symbol" w:eastAsia="Symbol" w:hAnsi="Symbol" w:cs="Symbol"/>
          <w:sz w:val="20"/>
          <w:szCs w:val="20"/>
          <w:lang w:eastAsia="pl-PL"/>
        </w:rPr>
      </w:pPr>
      <w:r>
        <w:rPr>
          <w:rFonts w:ascii="Symbol" w:eastAsia="Symbol" w:hAnsi="Symbol" w:cs="Symbol"/>
          <w:sz w:val="20"/>
          <w:szCs w:val="20"/>
          <w:lang w:eastAsia="pl-PL"/>
        </w:rPr>
        <w:t>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średnim przedsiębiorstwem*</w:t>
      </w:r>
    </w:p>
    <w:p w14:paraId="1E6F0279" w14:textId="77777777" w:rsidR="00873F46" w:rsidRDefault="009302A7" w:rsidP="008B28FD">
      <w:pPr>
        <w:spacing w:after="0" w:line="240" w:lineRule="auto"/>
        <w:ind w:left="284"/>
        <w:jc w:val="both"/>
        <w:rPr>
          <w:rFonts w:ascii="Symbol" w:eastAsia="Symbol" w:hAnsi="Symbol" w:cs="Symbol"/>
          <w:sz w:val="20"/>
          <w:szCs w:val="20"/>
          <w:lang w:eastAsia="pl-PL"/>
        </w:rPr>
      </w:pPr>
      <w:r>
        <w:rPr>
          <w:rFonts w:ascii="Symbol" w:eastAsia="Symbol" w:hAnsi="Symbol" w:cs="Symbol"/>
          <w:sz w:val="20"/>
          <w:szCs w:val="20"/>
          <w:lang w:eastAsia="pl-PL"/>
        </w:rPr>
        <w:t>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prowadzę jednoosobową działalność gospodarczą*</w:t>
      </w:r>
    </w:p>
    <w:p w14:paraId="23BE9042" w14:textId="77777777" w:rsidR="00873F46" w:rsidRDefault="009302A7" w:rsidP="008B28FD">
      <w:pPr>
        <w:spacing w:after="0" w:line="240" w:lineRule="auto"/>
        <w:ind w:left="284"/>
        <w:jc w:val="both"/>
        <w:rPr>
          <w:rFonts w:ascii="Symbol" w:eastAsia="Symbol" w:hAnsi="Symbol" w:cs="Symbol"/>
          <w:sz w:val="20"/>
          <w:szCs w:val="20"/>
          <w:lang w:eastAsia="pl-PL"/>
        </w:rPr>
      </w:pPr>
      <w:r>
        <w:rPr>
          <w:rFonts w:ascii="Symbol" w:eastAsia="Symbol" w:hAnsi="Symbol" w:cs="Symbol"/>
          <w:sz w:val="20"/>
          <w:szCs w:val="20"/>
          <w:lang w:eastAsia="pl-PL"/>
        </w:rPr>
        <w:t>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nie prowadzę działalności gospodarczej* </w:t>
      </w:r>
    </w:p>
    <w:p w14:paraId="60B10592" w14:textId="77777777" w:rsidR="00873F46" w:rsidRDefault="009302A7" w:rsidP="008B28FD">
      <w:pPr>
        <w:spacing w:after="0" w:line="240" w:lineRule="auto"/>
        <w:ind w:left="284"/>
        <w:jc w:val="both"/>
        <w:rPr>
          <w:rFonts w:ascii="Symbol" w:eastAsia="Symbol" w:hAnsi="Symbol" w:cs="Symbol"/>
          <w:sz w:val="20"/>
          <w:szCs w:val="20"/>
          <w:lang w:eastAsia="pl-PL"/>
        </w:rPr>
      </w:pPr>
      <w:r>
        <w:rPr>
          <w:rFonts w:ascii="Symbol" w:eastAsia="Symbol" w:hAnsi="Symbol" w:cs="Symbol"/>
          <w:sz w:val="20"/>
          <w:szCs w:val="20"/>
          <w:lang w:eastAsia="pl-PL"/>
        </w:rPr>
        <w:t>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dużym przedsiębiorstwem*</w:t>
      </w:r>
    </w:p>
    <w:p w14:paraId="022FAAD4" w14:textId="77777777" w:rsidR="00873F46" w:rsidRDefault="009302A7" w:rsidP="008B28FD">
      <w:pPr>
        <w:spacing w:after="0" w:line="240" w:lineRule="auto"/>
        <w:ind w:left="284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  <w:r>
        <w:rPr>
          <w:rFonts w:ascii="Symbol" w:eastAsia="Symbol" w:hAnsi="Symbol" w:cs="Symbol"/>
          <w:sz w:val="20"/>
          <w:szCs w:val="20"/>
          <w:lang w:eastAsia="pl-PL"/>
        </w:rPr>
        <w:t>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innym podmiotem niż wyżej wymienione*</w:t>
      </w:r>
    </w:p>
    <w:p w14:paraId="79B932FF" w14:textId="77777777" w:rsidR="00873F46" w:rsidRDefault="009302A7" w:rsidP="008B28FD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    *zaznaczyć właściwe (jedno)</w:t>
      </w:r>
    </w:p>
    <w:p w14:paraId="50E65261" w14:textId="77777777" w:rsidR="00873F46" w:rsidRDefault="009302A7" w:rsidP="008B28FD">
      <w:pPr>
        <w:spacing w:after="0" w:line="240" w:lineRule="auto"/>
        <w:ind w:left="360"/>
        <w:jc w:val="both"/>
        <w:rPr>
          <w:rFonts w:ascii="Tahoma" w:eastAsia="Times New Roman" w:hAnsi="Tahoma" w:cs="Tahoma"/>
          <w:i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UWAGA: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</w:p>
    <w:p w14:paraId="2EF339D1" w14:textId="77777777" w:rsidR="00873F46" w:rsidRDefault="009302A7" w:rsidP="008C32F7">
      <w:pPr>
        <w:tabs>
          <w:tab w:val="left" w:pos="540"/>
        </w:tabs>
        <w:spacing w:after="0" w:line="240" w:lineRule="auto"/>
        <w:jc w:val="both"/>
        <w:rPr>
          <w:rFonts w:ascii="Tahoma" w:eastAsia="Times New Roman" w:hAnsi="Tahoma" w:cs="Tahoma"/>
          <w:i/>
          <w:sz w:val="18"/>
          <w:szCs w:val="18"/>
          <w:lang w:eastAsia="pl-PL"/>
        </w:rPr>
      </w:pPr>
      <w:r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     Przez: </w:t>
      </w:r>
    </w:p>
    <w:p w14:paraId="43FDD3F4" w14:textId="77777777" w:rsidR="00873F46" w:rsidRDefault="009302A7" w:rsidP="008C32F7">
      <w:pPr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i/>
          <w:sz w:val="18"/>
          <w:szCs w:val="18"/>
          <w:lang w:eastAsia="pl-PL"/>
        </w:rPr>
      </w:pPr>
      <w:r>
        <w:rPr>
          <w:rFonts w:ascii="Tahoma" w:eastAsia="Times New Roman" w:hAnsi="Tahoma" w:cs="Tahoma"/>
          <w:i/>
          <w:sz w:val="18"/>
          <w:szCs w:val="18"/>
          <w:lang w:eastAsia="pl-PL"/>
        </w:rPr>
        <w:t>mikroprzedsiębiorcę - należy rozumieć przedsiębiorcę, który w co najmniej jednym roku z dwóch ostatnich lat obrotowych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euro,</w:t>
      </w:r>
    </w:p>
    <w:p w14:paraId="7BB906FD" w14:textId="77777777" w:rsidR="00873F46" w:rsidRDefault="009302A7" w:rsidP="008C32F7">
      <w:pPr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i/>
          <w:sz w:val="18"/>
          <w:szCs w:val="18"/>
          <w:lang w:eastAsia="pl-PL"/>
        </w:rPr>
      </w:pPr>
      <w:r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małego przedsiębiorcę – należy rozumieć przedsiębiorcę, który w co najmniej jednym roku z dwóch ostatnich lat obrotowych zatrudniał średniorocznie mniej niż 50 pracowników oraz osiągnął roczny obrót netto ze sprzedaży towarów, wyrobów i usług oraz z operacji finansowych nieprzekraczający równowartości w złotych 10 milionów </w:t>
      </w:r>
      <w:r>
        <w:rPr>
          <w:rFonts w:ascii="Tahoma" w:eastAsia="Times New Roman" w:hAnsi="Tahoma" w:cs="Tahoma"/>
          <w:i/>
          <w:sz w:val="18"/>
          <w:szCs w:val="18"/>
          <w:lang w:eastAsia="pl-PL"/>
        </w:rPr>
        <w:lastRenderedPageBreak/>
        <w:t>euro, lub sumy aktywów jego bilansu sporządzonego na koniec jednego z tych lat nie przekroczyły równowartości w złotych 10 milionów euro i który nie jest mikroprzedsiębiorcą,</w:t>
      </w:r>
    </w:p>
    <w:p w14:paraId="044DFF77" w14:textId="77777777" w:rsidR="00873F46" w:rsidRDefault="009302A7" w:rsidP="008C32F7">
      <w:pPr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i/>
          <w:sz w:val="18"/>
          <w:szCs w:val="18"/>
          <w:lang w:eastAsia="pl-PL"/>
        </w:rPr>
        <w:t>średniego przedsiębiorcę – należy rozumieć przedsiębiorcę, który w co najmniej jednym roku z dwóch ostatnich lat obrotowych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i nie jest ani mikroprzedsiębiorcą ani małym p</w:t>
      </w:r>
      <w:r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rzedsiębiorcą. </w:t>
      </w:r>
    </w:p>
    <w:p w14:paraId="351D8E5C" w14:textId="2CAD5A02" w:rsidR="00873F46" w:rsidRPr="008B28FD" w:rsidRDefault="009302A7" w:rsidP="008B28FD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Oświadczam(-my), że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zobowiązuję(-jemy) się wykonać cały zakres przedmiotu zamówienia siłami własnymi*/lub przy pomocy podwykonawców* (należy wówczas wypełnić poniższą tabelę) - *niepotrzebne skreślić:</w:t>
      </w:r>
    </w:p>
    <w:p w14:paraId="49EB1D3D" w14:textId="77777777" w:rsidR="00873F46" w:rsidRDefault="009302A7" w:rsidP="008B28FD">
      <w:pPr>
        <w:pStyle w:val="Akapitzlist"/>
        <w:spacing w:after="0" w:line="240" w:lineRule="auto"/>
        <w:ind w:left="284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20"/>
          <w:szCs w:val="20"/>
        </w:rPr>
        <w:t>W</w:t>
      </w:r>
      <w:r>
        <w:rPr>
          <w:rFonts w:ascii="Tahoma" w:hAnsi="Tahoma" w:cs="Tahoma"/>
          <w:b/>
          <w:sz w:val="20"/>
          <w:szCs w:val="20"/>
        </w:rPr>
        <w:t xml:space="preserve">ykaz części zamówienia, których </w:t>
      </w:r>
      <w:r>
        <w:t>wykonanie Wykonawca zamierza powierzyć podwykonawcom: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45"/>
        <w:gridCol w:w="5233"/>
        <w:gridCol w:w="4076"/>
      </w:tblGrid>
      <w:tr w:rsidR="00873F46" w14:paraId="004D5F8C" w14:textId="77777777">
        <w:trPr>
          <w:trHeight w:val="23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BCD8161" w14:textId="77777777" w:rsidR="00873F46" w:rsidRDefault="009302A7" w:rsidP="008B28FD">
            <w:pPr>
              <w:spacing w:after="0" w:line="240" w:lineRule="auto"/>
              <w:jc w:val="both"/>
            </w:pPr>
            <w:r>
              <w:rPr>
                <w:rFonts w:ascii="Tahoma" w:hAnsi="Tahoma" w:cs="Tahoma"/>
                <w:b/>
                <w:sz w:val="18"/>
                <w:szCs w:val="18"/>
              </w:rPr>
              <w:t>L.p.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E9465E" w14:textId="77777777" w:rsidR="00873F46" w:rsidRDefault="009302A7" w:rsidP="008B28FD">
            <w:pPr>
              <w:spacing w:after="0" w:line="240" w:lineRule="auto"/>
              <w:jc w:val="both"/>
            </w:pPr>
            <w:r>
              <w:rPr>
                <w:rFonts w:ascii="Tahoma" w:hAnsi="Tahoma" w:cs="Tahoma"/>
                <w:b/>
                <w:sz w:val="18"/>
                <w:szCs w:val="18"/>
              </w:rPr>
              <w:t>Powierzony zakres prac (z %udziałem, jeśli jest znany)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13D8614" w14:textId="77777777" w:rsidR="00873F46" w:rsidRDefault="009302A7" w:rsidP="008B28FD">
            <w:pPr>
              <w:spacing w:after="0" w:line="240" w:lineRule="auto"/>
              <w:jc w:val="both"/>
            </w:pPr>
            <w:r>
              <w:rPr>
                <w:rFonts w:ascii="Tahoma" w:hAnsi="Tahoma" w:cs="Tahoma"/>
                <w:b/>
                <w:sz w:val="18"/>
                <w:szCs w:val="18"/>
              </w:rPr>
              <w:t>Nazwa podwykonawcy (jeżeli jest znana)</w:t>
            </w:r>
          </w:p>
        </w:tc>
      </w:tr>
      <w:tr w:rsidR="00873F46" w14:paraId="60472D14" w14:textId="77777777">
        <w:trPr>
          <w:trHeight w:val="489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72CC4" w14:textId="77777777" w:rsidR="00873F46" w:rsidRDefault="00873F46" w:rsidP="008B28F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D29CE" w14:textId="77777777" w:rsidR="00873F46" w:rsidRDefault="00873F46" w:rsidP="008B28F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99A74" w14:textId="77777777" w:rsidR="00873F46" w:rsidRDefault="00873F46" w:rsidP="008B28F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3F46" w14:paraId="5346BD30" w14:textId="77777777">
        <w:trPr>
          <w:trHeight w:val="471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94969" w14:textId="77777777" w:rsidR="00873F46" w:rsidRDefault="00873F46" w:rsidP="008B28F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1FF44" w14:textId="77777777" w:rsidR="00873F46" w:rsidRDefault="00873F46" w:rsidP="008B28F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A7711" w14:textId="77777777" w:rsidR="00873F46" w:rsidRDefault="00873F46" w:rsidP="008B28F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BD4B77F" w14:textId="77777777" w:rsidR="00873F46" w:rsidRDefault="009302A7" w:rsidP="008C32F7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Oświadczam(-my), że zapoznałem(-liśmy) się z warunkami zawartymi w SWZ oraz projekcie umowy             i akceptuję(-emy) je w całości. W razie wybrania mojej (naszej) oferty, zobowiązuję(-jemy) się do podpisania umowy na warunkach zawartych w projekcie umowy, stanowiącym załącznik nr 4 do SWZ  oraz w miejscu i terminie określonym przez Zamawiającego.</w:t>
      </w:r>
    </w:p>
    <w:p w14:paraId="0A9073E8" w14:textId="77777777" w:rsidR="00873F46" w:rsidRDefault="009302A7" w:rsidP="008C32F7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Akceptuję(-jemy), iż zapłata za zrealizowane zamówienia następować będzie częściami (na zasadach opisanych w projekcie umowy), w terminie</w:t>
      </w:r>
      <w:r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60 dni od daty otrzymania przez Zamawiającego prawidłowo wystawionej faktury.</w:t>
      </w:r>
    </w:p>
    <w:p w14:paraId="62BB4CEB" w14:textId="77777777" w:rsidR="00873F46" w:rsidRDefault="009302A7" w:rsidP="008C32F7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Oświadczam(-my), że oferta nie zawiera/zawiera (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właściwe podkreślić</w:t>
      </w:r>
      <w:r>
        <w:rPr>
          <w:rFonts w:ascii="Tahoma" w:eastAsia="Times New Roman" w:hAnsi="Tahoma" w:cs="Tahoma"/>
          <w:sz w:val="20"/>
          <w:szCs w:val="20"/>
          <w:lang w:eastAsia="pl-PL"/>
        </w:rPr>
        <w:t>) informacji(-je) stanowiących(-ce) tajemnicę przedsiębiorstwa w rozumieniu przepisów o zwalczaniu nieuczciwej konkurencji. Informacje takie zawarte są w następujących dokumentach:</w:t>
      </w:r>
    </w:p>
    <w:p w14:paraId="4682B1B5" w14:textId="77777777" w:rsidR="00873F46" w:rsidRDefault="009302A7" w:rsidP="008C32F7">
      <w:pPr>
        <w:tabs>
          <w:tab w:val="left" w:pos="540"/>
        </w:tabs>
        <w:spacing w:after="0" w:line="240" w:lineRule="auto"/>
        <w:ind w:left="540" w:hanging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...........................................................................................................................................................</w:t>
      </w:r>
    </w:p>
    <w:p w14:paraId="1EE83A88" w14:textId="77777777" w:rsidR="00873F46" w:rsidRDefault="00873F46" w:rsidP="008C32F7">
      <w:pPr>
        <w:tabs>
          <w:tab w:val="left" w:pos="540"/>
        </w:tabs>
        <w:spacing w:after="0" w:line="240" w:lineRule="auto"/>
        <w:ind w:left="540" w:hanging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C216F7F" w14:textId="77777777" w:rsidR="008C32F7" w:rsidRDefault="008C32F7" w:rsidP="008C32F7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E1A3BB6" w14:textId="436F33C2" w:rsidR="00873F46" w:rsidRDefault="009302A7" w:rsidP="008B28FD">
      <w:pPr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Osobą upoważnioną do podpisania umowy jest: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</w:t>
      </w:r>
    </w:p>
    <w:p w14:paraId="5F7199D2" w14:textId="77777777" w:rsidR="00873F46" w:rsidRDefault="009302A7" w:rsidP="008B28FD">
      <w:pPr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                                                                 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                               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>(imię nazwisko – stanowisko)</w:t>
      </w:r>
    </w:p>
    <w:p w14:paraId="2426EBED" w14:textId="77777777" w:rsidR="00873F46" w:rsidRDefault="009302A7" w:rsidP="008B28FD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</w:p>
    <w:p w14:paraId="0435A663" w14:textId="712CEFBF" w:rsidR="00873F46" w:rsidRDefault="009302A7" w:rsidP="008B28FD">
      <w:pPr>
        <w:spacing w:after="0" w:line="48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Osobą odpowiedzialną za realizację umowy i upoważnioną do kontaktów z Zamawiającym </w:t>
      </w:r>
      <w:r w:rsidR="008C32F7">
        <w:rPr>
          <w:rFonts w:ascii="Tahoma" w:eastAsia="Times New Roman" w:hAnsi="Tahoma" w:cs="Tahoma"/>
          <w:b/>
          <w:sz w:val="20"/>
          <w:szCs w:val="20"/>
          <w:lang w:eastAsia="pl-PL"/>
        </w:rPr>
        <w:br/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ze strony Wykonawcy jest: 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…………………………………..……………………………........, </w:t>
      </w:r>
      <w:r w:rsidR="008C32F7">
        <w:rPr>
          <w:rFonts w:ascii="Tahoma" w:eastAsia="Times New Roman" w:hAnsi="Tahoma" w:cs="Tahoma"/>
          <w:sz w:val="20"/>
          <w:szCs w:val="20"/>
          <w:lang w:eastAsia="pl-PL"/>
        </w:rPr>
        <w:br/>
      </w:r>
      <w:r>
        <w:rPr>
          <w:rFonts w:ascii="Tahoma" w:eastAsia="Times New Roman" w:hAnsi="Tahoma" w:cs="Tahoma"/>
          <w:sz w:val="20"/>
          <w:szCs w:val="20"/>
          <w:lang w:eastAsia="pl-PL"/>
        </w:rPr>
        <w:t>tel. kont.: ………………………, e</w:t>
      </w:r>
      <w:r w:rsidR="008C32F7">
        <w:rPr>
          <w:rFonts w:ascii="Tahoma" w:eastAsia="Times New Roman" w:hAnsi="Tahoma" w:cs="Tahoma"/>
          <w:sz w:val="20"/>
          <w:szCs w:val="20"/>
          <w:lang w:eastAsia="pl-PL"/>
        </w:rPr>
        <w:t>-</w:t>
      </w:r>
      <w:r>
        <w:rPr>
          <w:rFonts w:ascii="Tahoma" w:eastAsia="Times New Roman" w:hAnsi="Tahoma" w:cs="Tahoma"/>
          <w:sz w:val="20"/>
          <w:szCs w:val="20"/>
          <w:lang w:eastAsia="pl-PL"/>
        </w:rPr>
        <w:t>mail………………………………………..</w:t>
      </w:r>
    </w:p>
    <w:p w14:paraId="193CDBCA" w14:textId="77777777" w:rsidR="00873F46" w:rsidRDefault="009302A7" w:rsidP="008B28FD">
      <w:pPr>
        <w:spacing w:after="0" w:line="480" w:lineRule="auto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ab/>
        <w:t xml:space="preserve">         </w:t>
      </w:r>
      <w:r>
        <w:rPr>
          <w:rFonts w:ascii="Tahoma" w:eastAsia="Times New Roman" w:hAnsi="Tahoma" w:cs="Tahoma"/>
          <w:bCs/>
          <w:sz w:val="18"/>
          <w:szCs w:val="18"/>
          <w:lang w:eastAsia="pl-PL"/>
        </w:rPr>
        <w:t>(imię nazwisko – stanowisko)</w:t>
      </w:r>
    </w:p>
    <w:p w14:paraId="4EC89439" w14:textId="77777777" w:rsidR="00873F46" w:rsidRDefault="00873F46" w:rsidP="008C32F7">
      <w:pPr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7FEB1F40" w14:textId="77777777" w:rsidR="00873F46" w:rsidRDefault="00873F46" w:rsidP="008C32F7">
      <w:pPr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7A1AE490" w14:textId="77777777" w:rsidR="00873F46" w:rsidRDefault="009302A7" w:rsidP="008C32F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bCs/>
          <w:sz w:val="20"/>
          <w:szCs w:val="20"/>
          <w:lang w:eastAsia="pl-PL"/>
        </w:rPr>
        <w:t>Na ofertę składają się :</w:t>
      </w:r>
    </w:p>
    <w:p w14:paraId="74BF7480" w14:textId="77777777" w:rsidR="00873F46" w:rsidRDefault="009302A7" w:rsidP="008B28FD">
      <w:pPr>
        <w:numPr>
          <w:ilvl w:val="0"/>
          <w:numId w:val="3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</w:t>
      </w:r>
    </w:p>
    <w:p w14:paraId="6FE54D01" w14:textId="77777777" w:rsidR="00873F46" w:rsidRDefault="009302A7" w:rsidP="008B28FD">
      <w:pPr>
        <w:numPr>
          <w:ilvl w:val="0"/>
          <w:numId w:val="3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</w:t>
      </w:r>
    </w:p>
    <w:p w14:paraId="4AC81EF7" w14:textId="77777777" w:rsidR="00873F46" w:rsidRDefault="009302A7" w:rsidP="008B28FD">
      <w:pPr>
        <w:numPr>
          <w:ilvl w:val="0"/>
          <w:numId w:val="3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</w:t>
      </w:r>
    </w:p>
    <w:p w14:paraId="7A58D074" w14:textId="77777777" w:rsidR="00873F46" w:rsidRDefault="00873F46" w:rsidP="008C32F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C41F378" w14:textId="77777777" w:rsidR="00873F46" w:rsidRDefault="00873F46" w:rsidP="008C32F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92609DA" w14:textId="77777777" w:rsidR="00873F46" w:rsidRDefault="00873F46" w:rsidP="008C32F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354C011" w14:textId="77777777" w:rsidR="00873F46" w:rsidRDefault="009302A7" w:rsidP="008B28FD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....................................……..……                  ………..………………………………………………..……………………………                                                                     </w:t>
      </w:r>
    </w:p>
    <w:p w14:paraId="75593E24" w14:textId="77777777" w:rsidR="00873F46" w:rsidRDefault="009302A7" w:rsidP="008B28FD">
      <w:pPr>
        <w:spacing w:after="0" w:line="240" w:lineRule="auto"/>
        <w:ind w:left="3540" w:hanging="3256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(miejscowość, data)                                (podpis </w:t>
      </w:r>
    </w:p>
    <w:p w14:paraId="7BB1CF7B" w14:textId="77777777" w:rsidR="00873F46" w:rsidRDefault="00873F46" w:rsidP="008B28FD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6F718ACE" w14:textId="77777777" w:rsidR="00873F46" w:rsidRDefault="00873F46" w:rsidP="008B28FD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71E6FB0B" w14:textId="77777777" w:rsidR="00873F46" w:rsidRDefault="00873F46" w:rsidP="008B28FD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4539B8BA" w14:textId="77777777" w:rsidR="00873F46" w:rsidRDefault="00873F46" w:rsidP="008B28FD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270886B" w14:textId="77777777" w:rsidR="00873F46" w:rsidRDefault="009302A7" w:rsidP="008C32F7">
      <w:pPr>
        <w:autoSpaceDE w:val="0"/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pl-PL"/>
        </w:rPr>
      </w:pPr>
      <w:r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 xml:space="preserve">Świadom odpowiedzialności karnej oświadczam, że załączone do oferty dokumenty opisują stan prawny       </w:t>
      </w:r>
    </w:p>
    <w:p w14:paraId="422E4A56" w14:textId="77777777" w:rsidR="00873F46" w:rsidRDefault="009302A7" w:rsidP="008C32F7">
      <w:pPr>
        <w:spacing w:after="0" w:line="240" w:lineRule="auto"/>
        <w:jc w:val="both"/>
        <w:rPr>
          <w:rFonts w:ascii="Tahoma" w:eastAsia="Times New Roman" w:hAnsi="Tahoma" w:cs="Tahoma"/>
          <w:i/>
          <w:sz w:val="18"/>
          <w:szCs w:val="18"/>
          <w:lang w:eastAsia="pl-PL"/>
        </w:rPr>
      </w:pPr>
      <w:r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i  faktyczny, aktualny na dzień złożenia oferty (art. 297 k.k.)</w:t>
      </w:r>
    </w:p>
    <w:p w14:paraId="04E69A71" w14:textId="77777777" w:rsidR="00873F46" w:rsidRDefault="00873F46" w:rsidP="008B28FD">
      <w:pPr>
        <w:spacing w:after="0" w:line="240" w:lineRule="auto"/>
        <w:jc w:val="both"/>
        <w:rPr>
          <w:rFonts w:ascii="Tahoma" w:eastAsia="Times New Roman" w:hAnsi="Tahoma" w:cs="Tahoma"/>
          <w:i/>
          <w:sz w:val="18"/>
          <w:szCs w:val="18"/>
          <w:lang w:eastAsia="pl-PL"/>
        </w:rPr>
      </w:pPr>
    </w:p>
    <w:p w14:paraId="1DBF8252" w14:textId="77777777" w:rsidR="00873F46" w:rsidRDefault="00873F46" w:rsidP="008B28FD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56F75024" w14:textId="77777777" w:rsidR="008039B8" w:rsidRDefault="008039B8" w:rsidP="008B28FD">
      <w:pPr>
        <w:tabs>
          <w:tab w:val="left" w:pos="3165"/>
        </w:tabs>
        <w:spacing w:line="240" w:lineRule="auto"/>
        <w:jc w:val="both"/>
      </w:pPr>
    </w:p>
    <w:sectPr w:rsidR="008039B8">
      <w:footerReference w:type="default" r:id="rId7"/>
      <w:footerReference w:type="first" r:id="rId8"/>
      <w:pgSz w:w="11906" w:h="16838"/>
      <w:pgMar w:top="1134" w:right="1134" w:bottom="1134" w:left="1134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3D0C5" w14:textId="77777777" w:rsidR="009302A7" w:rsidRDefault="009302A7">
      <w:pPr>
        <w:spacing w:after="0" w:line="240" w:lineRule="auto"/>
      </w:pPr>
      <w:r>
        <w:separator/>
      </w:r>
    </w:p>
  </w:endnote>
  <w:endnote w:type="continuationSeparator" w:id="0">
    <w:p w14:paraId="03005EC8" w14:textId="77777777" w:rsidR="009302A7" w:rsidRDefault="00930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C1182" w14:textId="77777777" w:rsidR="00873F46" w:rsidRDefault="009302A7">
    <w:pPr>
      <w:tabs>
        <w:tab w:val="center" w:pos="4536"/>
        <w:tab w:val="right" w:pos="9072"/>
      </w:tabs>
      <w:spacing w:after="0" w:line="240" w:lineRule="auto"/>
      <w:ind w:right="360"/>
    </w:pPr>
    <w:r>
      <w:rPr>
        <w:rFonts w:ascii="Tahoma" w:eastAsia="Times New Roman" w:hAnsi="Tahoma" w:cs="Tahoma"/>
        <w:sz w:val="20"/>
        <w:szCs w:val="20"/>
        <w:lang w:eastAsia="pl-PL"/>
      </w:rPr>
      <w:t>znak sprawy: EP/220/31/2026</w:t>
    </w:r>
    <w:r>
      <w:rPr>
        <w:rFonts w:ascii="Tahoma" w:eastAsia="Times New Roman" w:hAnsi="Tahoma" w:cs="Tahoma"/>
        <w:sz w:val="20"/>
        <w:szCs w:val="20"/>
        <w:lang w:eastAsia="pl-PL"/>
      </w:rPr>
      <w:tab/>
    </w:r>
    <w:r>
      <w:rPr>
        <w:rFonts w:ascii="Tahoma" w:eastAsia="Times New Roman" w:hAnsi="Tahoma" w:cs="Tahoma"/>
        <w:sz w:val="20"/>
        <w:szCs w:val="20"/>
        <w:lang w:eastAsia="pl-PL"/>
      </w:rPr>
      <w:tab/>
    </w:r>
    <w:r>
      <w:rPr>
        <w:rFonts w:ascii="Tahoma" w:hAnsi="Tahoma" w:cs="Tahoma"/>
        <w:sz w:val="20"/>
        <w:szCs w:val="20"/>
      </w:rPr>
      <w:fldChar w:fldCharType="begin"/>
    </w:r>
    <w:r>
      <w:rPr>
        <w:rFonts w:ascii="Tahoma" w:hAnsi="Tahoma" w:cs="Tahoma"/>
        <w:sz w:val="20"/>
        <w:szCs w:val="20"/>
      </w:rPr>
      <w:instrText xml:space="preserve"> PAGE </w:instrText>
    </w:r>
    <w:r>
      <w:rPr>
        <w:rFonts w:ascii="Tahoma" w:hAnsi="Tahoma" w:cs="Tahoma"/>
        <w:sz w:val="20"/>
        <w:szCs w:val="20"/>
      </w:rPr>
      <w:fldChar w:fldCharType="separate"/>
    </w:r>
    <w:r>
      <w:rPr>
        <w:rFonts w:ascii="Tahoma" w:hAnsi="Tahoma" w:cs="Tahoma"/>
        <w:sz w:val="20"/>
        <w:szCs w:val="20"/>
      </w:rPr>
      <w:t>3</w:t>
    </w:r>
    <w:r>
      <w:rPr>
        <w:rFonts w:ascii="Tahoma" w:hAnsi="Tahoma" w:cs="Tahoma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7529A" w14:textId="77777777" w:rsidR="00873F46" w:rsidRDefault="00873F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1CD77" w14:textId="77777777" w:rsidR="009302A7" w:rsidRDefault="009302A7">
      <w:pPr>
        <w:spacing w:after="0" w:line="240" w:lineRule="auto"/>
      </w:pPr>
      <w:r>
        <w:separator/>
      </w:r>
    </w:p>
  </w:footnote>
  <w:footnote w:type="continuationSeparator" w:id="0">
    <w:p w14:paraId="3D6F9E9D" w14:textId="77777777" w:rsidR="009302A7" w:rsidRDefault="00930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trike w:val="0"/>
        <w:dstrike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48617904">
    <w:abstractNumId w:val="0"/>
  </w:num>
  <w:num w:numId="2" w16cid:durableId="1402175247">
    <w:abstractNumId w:val="1"/>
  </w:num>
  <w:num w:numId="3" w16cid:durableId="978464056">
    <w:abstractNumId w:val="2"/>
  </w:num>
  <w:num w:numId="4" w16cid:durableId="2074694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formatting="0"/>
  <w:trackRevision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8F6"/>
    <w:rsid w:val="001348F6"/>
    <w:rsid w:val="00431746"/>
    <w:rsid w:val="00751D11"/>
    <w:rsid w:val="008039B8"/>
    <w:rsid w:val="00873F46"/>
    <w:rsid w:val="008B28FD"/>
    <w:rsid w:val="008C32F7"/>
    <w:rsid w:val="009302A7"/>
    <w:rsid w:val="00D7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0DE957A"/>
  <w15:chartTrackingRefBased/>
  <w15:docId w15:val="{1E50E984-26C6-4700-B948-C4355B650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 w:hint="default"/>
      <w:b/>
      <w:i w:val="0"/>
      <w:strike w:val="0"/>
      <w:dstrike w:val="0"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 w:val="0"/>
    </w:rPr>
  </w:style>
  <w:style w:type="character" w:customStyle="1" w:styleId="WW8Num3z1">
    <w:name w:val="WW8Num3z1"/>
    <w:rPr>
      <w:rFonts w:hint="default"/>
      <w:b w:val="0"/>
    </w:rPr>
  </w:style>
  <w:style w:type="character" w:customStyle="1" w:styleId="WW8Num4z0">
    <w:name w:val="WW8Num4z0"/>
    <w:rPr>
      <w:rFonts w:hint="default"/>
      <w:b w:val="0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PodtytuZnak">
    <w:name w:val="Podtytuł Znak"/>
    <w:rPr>
      <w:rFonts w:ascii="Calibri Light" w:eastAsia="Times New Roman" w:hAnsi="Calibri Light" w:cs="Times New Roman"/>
      <w:sz w:val="24"/>
      <w:szCs w:val="24"/>
    </w:rPr>
  </w:style>
  <w:style w:type="character" w:styleId="Numerwiersza">
    <w:name w:val="line number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caption1">
    <w:name w:val="caption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Tekstkomentarza1">
    <w:name w:val="Tekst komentarza1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Poprawka">
    <w:name w:val="Revision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Podtytu">
    <w:name w:val="Subtitle"/>
    <w:basedOn w:val="Normalny"/>
    <w:next w:val="Normalny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1339</Words>
  <Characters>8035</Characters>
  <Application>Microsoft Office Word</Application>
  <DocSecurity>0</DocSecurity>
  <Lines>66</Lines>
  <Paragraphs>18</Paragraphs>
  <ScaleCrop>false</ScaleCrop>
  <Company/>
  <LinksUpToDate>false</LinksUpToDate>
  <CharactersWithSpaces>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Wielgosz</dc:creator>
  <cp:keywords/>
  <cp:lastModifiedBy>Michał Stec</cp:lastModifiedBy>
  <cp:revision>4</cp:revision>
  <cp:lastPrinted>2026-04-09T05:51:00Z</cp:lastPrinted>
  <dcterms:created xsi:type="dcterms:W3CDTF">2026-04-20T09:20:00Z</dcterms:created>
  <dcterms:modified xsi:type="dcterms:W3CDTF">2026-04-20T09:21:00Z</dcterms:modified>
</cp:coreProperties>
</file>